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5221F" w14:textId="77777777" w:rsidR="00FA7D16" w:rsidRPr="004D4B9C" w:rsidRDefault="00FA7D16" w:rsidP="00FA7D16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47AA674" w14:textId="77777777" w:rsidR="00FA7D16" w:rsidRPr="004D4B9C" w:rsidRDefault="00A65B5B" w:rsidP="00FA7D16">
      <w:pPr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D4B9C">
        <w:rPr>
          <w:rFonts w:ascii="Arial" w:hAnsi="Arial" w:cs="Arial"/>
          <w:b/>
          <w:color w:val="auto"/>
          <w:sz w:val="22"/>
          <w:szCs w:val="22"/>
        </w:rPr>
        <w:t>Załącznik nr 5</w:t>
      </w:r>
      <w:r w:rsidR="00FA7D16" w:rsidRPr="004D4B9C">
        <w:rPr>
          <w:rFonts w:ascii="Arial" w:hAnsi="Arial" w:cs="Arial"/>
          <w:b/>
          <w:color w:val="auto"/>
          <w:sz w:val="22"/>
          <w:szCs w:val="22"/>
        </w:rPr>
        <w:t xml:space="preserve"> do Zapytania ofertowego</w:t>
      </w:r>
    </w:p>
    <w:p w14:paraId="1050638B" w14:textId="77777777" w:rsidR="00FA7D16" w:rsidRPr="004D4B9C" w:rsidRDefault="00FA7D16" w:rsidP="00FA7D16">
      <w:pPr>
        <w:jc w:val="right"/>
        <w:rPr>
          <w:rFonts w:ascii="Arial" w:hAnsi="Arial" w:cs="Arial"/>
          <w:b/>
          <w:color w:val="auto"/>
          <w:sz w:val="22"/>
          <w:szCs w:val="22"/>
        </w:rPr>
      </w:pPr>
    </w:p>
    <w:p w14:paraId="77079632" w14:textId="77777777" w:rsidR="00FA7D16" w:rsidRPr="004D4B9C" w:rsidRDefault="00FA7D16" w:rsidP="00FA7D1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D4B9C">
        <w:rPr>
          <w:rFonts w:ascii="Arial" w:hAnsi="Arial" w:cs="Arial"/>
          <w:b/>
          <w:sz w:val="22"/>
          <w:szCs w:val="22"/>
          <w:u w:val="single"/>
        </w:rPr>
        <w:t>O Ś W I A D C Z E N I E</w:t>
      </w:r>
    </w:p>
    <w:p w14:paraId="791A0009" w14:textId="77777777" w:rsidR="00FA7D16" w:rsidRPr="004D4B9C" w:rsidRDefault="00FA7D16" w:rsidP="00FA7D1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804D7B" w14:textId="7484EC5A" w:rsidR="004D4B9C" w:rsidRDefault="00FA7D16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 xml:space="preserve">Niniejszym oświadczamy, że składając ofertę wspólną, ponosimy solidarną odpowiedzialność za niewykonanie lub nienależyte wykonanie zamówienia pn. </w:t>
      </w:r>
      <w:r w:rsidR="0069123F" w:rsidRPr="0069123F">
        <w:rPr>
          <w:rFonts w:ascii="Arial" w:hAnsi="Arial" w:cs="Arial"/>
          <w:b/>
          <w:sz w:val="22"/>
          <w:szCs w:val="22"/>
        </w:rPr>
        <w:t>Organ</w:t>
      </w:r>
      <w:r w:rsidR="00A973E4">
        <w:rPr>
          <w:rFonts w:ascii="Arial" w:hAnsi="Arial" w:cs="Arial"/>
          <w:b/>
          <w:sz w:val="22"/>
          <w:szCs w:val="22"/>
        </w:rPr>
        <w:t xml:space="preserve">izacja i przeprowadzenie </w:t>
      </w:r>
      <w:r w:rsidR="001D200F">
        <w:rPr>
          <w:rFonts w:ascii="Arial" w:hAnsi="Arial" w:cs="Arial"/>
          <w:b/>
          <w:sz w:val="22"/>
          <w:szCs w:val="22"/>
        </w:rPr>
        <w:t>szkolenia/kursu zawodowego kończącego</w:t>
      </w:r>
      <w:bookmarkStart w:id="0" w:name="_GoBack"/>
      <w:bookmarkEnd w:id="0"/>
      <w:r w:rsidR="00DA01E9" w:rsidRPr="00DA01E9">
        <w:rPr>
          <w:rFonts w:ascii="Arial" w:hAnsi="Arial" w:cs="Arial"/>
          <w:b/>
          <w:sz w:val="22"/>
          <w:szCs w:val="22"/>
        </w:rPr>
        <w:t xml:space="preserve"> się egzaminem potwierdzającym uzyskanie kwalifikacji/nabycie kompetencji zawodowych w ramach projektu „Kompleksowy Program Reintegracji Społecznej i Zawodowej Mieszkańców Subregionu Sądeckiego Metamorfozy 2”</w:t>
      </w:r>
      <w:r w:rsidR="004D4B9C" w:rsidRPr="0069123F">
        <w:rPr>
          <w:rFonts w:ascii="Arial" w:hAnsi="Arial" w:cs="Arial"/>
          <w:b/>
          <w:sz w:val="22"/>
          <w:szCs w:val="22"/>
        </w:rPr>
        <w:t xml:space="preserve"> 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Plus.</w:t>
      </w:r>
    </w:p>
    <w:p w14:paraId="56295D65" w14:textId="77777777" w:rsidR="004D4B9C" w:rsidRDefault="004D4B9C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0BF0D352" w14:textId="77777777" w:rsidR="004D4B9C" w:rsidRDefault="004D4B9C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30E7AC49" w14:textId="77777777" w:rsidR="004D4B9C" w:rsidRDefault="004D4B9C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42C9288A" w14:textId="77777777" w:rsidR="00FA7D16" w:rsidRPr="004D4B9C" w:rsidRDefault="00FA7D16" w:rsidP="004D4B9C">
      <w:pPr>
        <w:pStyle w:val="Tekstpodstawowy"/>
        <w:spacing w:after="0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 xml:space="preserve">Jednocześnie </w:t>
      </w:r>
      <w:r w:rsidRPr="004D4B9C">
        <w:rPr>
          <w:rFonts w:ascii="Arial" w:hAnsi="Arial" w:cs="Arial"/>
          <w:b/>
          <w:bCs/>
          <w:sz w:val="22"/>
          <w:szCs w:val="22"/>
        </w:rPr>
        <w:t>ustanawiamy pełnomocnika: ....................................................................</w:t>
      </w:r>
    </w:p>
    <w:p w14:paraId="3A24FC91" w14:textId="77777777" w:rsidR="00FA7D16" w:rsidRPr="004D4B9C" w:rsidRDefault="00FA7D16" w:rsidP="004D4B9C">
      <w:pPr>
        <w:pStyle w:val="ust"/>
        <w:widowControl w:val="0"/>
        <w:spacing w:before="0" w:after="0"/>
        <w:ind w:left="0" w:firstLine="0"/>
        <w:jc w:val="left"/>
        <w:rPr>
          <w:rFonts w:ascii="Arial" w:hAnsi="Arial" w:cs="Arial"/>
          <w:i/>
          <w:iCs/>
          <w:sz w:val="22"/>
          <w:szCs w:val="22"/>
        </w:rPr>
      </w:pP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i/>
          <w:iCs/>
          <w:sz w:val="20"/>
          <w:szCs w:val="22"/>
        </w:rPr>
        <w:t>(imię, nazwisko)</w:t>
      </w:r>
    </w:p>
    <w:p w14:paraId="37FA16A0" w14:textId="77777777" w:rsidR="00FA7D16" w:rsidRPr="004D4B9C" w:rsidRDefault="00FA7D16" w:rsidP="00FA7D16">
      <w:pPr>
        <w:pStyle w:val="ust"/>
        <w:widowControl w:val="0"/>
        <w:spacing w:before="0" w:after="0" w:line="360" w:lineRule="auto"/>
        <w:ind w:left="0" w:firstLine="0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>do reprezentowania nas w postępowaniu o udzielenie przedmiotowego zamówienia/ reprezentowania w przedmiotowym postępowaniu i zawarcia umowy w sprawie przedmiotowego zamówienia*</w:t>
      </w:r>
    </w:p>
    <w:tbl>
      <w:tblPr>
        <w:tblW w:w="9779" w:type="dxa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3243"/>
        <w:gridCol w:w="3260"/>
      </w:tblGrid>
      <w:tr w:rsidR="00FA7D16" w:rsidRPr="004D4B9C" w14:paraId="3E2EE9C2" w14:textId="77777777" w:rsidTr="004D4B9C">
        <w:trPr>
          <w:cantSplit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042CAB3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4B9C">
              <w:rPr>
                <w:rFonts w:ascii="Arial" w:hAnsi="Arial" w:cs="Arial"/>
                <w:b/>
                <w:sz w:val="22"/>
                <w:szCs w:val="22"/>
              </w:rPr>
              <w:t>Firma – podmiot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6D66EEF2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4B9C">
              <w:rPr>
                <w:rFonts w:ascii="Arial" w:hAnsi="Arial" w:cs="Arial"/>
                <w:b/>
                <w:sz w:val="22"/>
                <w:szCs w:val="22"/>
              </w:rPr>
              <w:t>Firma – podmiot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0E9A36A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4B9C">
              <w:rPr>
                <w:rFonts w:ascii="Arial" w:hAnsi="Arial" w:cs="Arial"/>
                <w:b/>
                <w:sz w:val="22"/>
                <w:szCs w:val="22"/>
              </w:rPr>
              <w:t>Firma – podmiot</w:t>
            </w:r>
          </w:p>
        </w:tc>
      </w:tr>
      <w:tr w:rsidR="00FA7D16" w:rsidRPr="004D4B9C" w14:paraId="20809009" w14:textId="77777777" w:rsidTr="004D4B9C">
        <w:trPr>
          <w:cantSplit/>
        </w:trPr>
        <w:tc>
          <w:tcPr>
            <w:tcW w:w="3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8CA7F8F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B8C60BF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3686A62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7C61A20" w14:textId="77777777" w:rsidR="00FA7D16" w:rsidRPr="001B3078" w:rsidRDefault="00FA7D16" w:rsidP="004D4B9C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  <w:r w:rsidR="004D4B9C" w:rsidRPr="001B3078">
              <w:rPr>
                <w:rFonts w:ascii="Arial" w:hAnsi="Arial" w:cs="Arial"/>
                <w:color w:val="auto"/>
                <w:sz w:val="22"/>
                <w:szCs w:val="22"/>
              </w:rPr>
              <w:t>dane firmy</w:t>
            </w: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5E52660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32FE082B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68C248C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9630146" w14:textId="77777777" w:rsidR="00FA7D16" w:rsidRPr="001B3078" w:rsidRDefault="00FA7D16" w:rsidP="004D4B9C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  <w:r w:rsidR="004D4B9C" w:rsidRPr="001B3078">
              <w:rPr>
                <w:rFonts w:ascii="Arial" w:hAnsi="Arial" w:cs="Arial"/>
                <w:color w:val="auto"/>
                <w:sz w:val="22"/>
                <w:szCs w:val="22"/>
              </w:rPr>
              <w:t>dane firmy</w:t>
            </w: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34C248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10E148D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437619B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BA83EDE" w14:textId="77777777" w:rsidR="00FA7D16" w:rsidRPr="001B3078" w:rsidRDefault="00FA7D16" w:rsidP="004D4B9C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  <w:r w:rsidR="004D4B9C" w:rsidRPr="001B3078">
              <w:rPr>
                <w:rFonts w:ascii="Arial" w:hAnsi="Arial" w:cs="Arial"/>
                <w:color w:val="auto"/>
                <w:sz w:val="22"/>
                <w:szCs w:val="22"/>
              </w:rPr>
              <w:t>dane firmy</w:t>
            </w: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</w:p>
        </w:tc>
      </w:tr>
      <w:tr w:rsidR="00FA7D16" w:rsidRPr="004D4B9C" w14:paraId="05053E2D" w14:textId="77777777" w:rsidTr="004D4B9C">
        <w:trPr>
          <w:cantSplit/>
        </w:trPr>
        <w:tc>
          <w:tcPr>
            <w:tcW w:w="3276" w:type="dxa"/>
            <w:tcBorders>
              <w:left w:val="single" w:sz="1" w:space="0" w:color="000000"/>
              <w:bottom w:val="single" w:sz="1" w:space="0" w:color="000000"/>
            </w:tcBorders>
          </w:tcPr>
          <w:p w14:paraId="7F226462" w14:textId="77777777" w:rsidR="004D4B9C" w:rsidRDefault="004D4B9C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65720FDE" w14:textId="77777777" w:rsidR="00FA7D16" w:rsidRPr="004D4B9C" w:rsidRDefault="00FA7D16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D4B9C">
              <w:rPr>
                <w:rFonts w:ascii="Arial" w:hAnsi="Arial" w:cs="Arial"/>
                <w:b/>
                <w:bCs/>
                <w:sz w:val="18"/>
                <w:szCs w:val="22"/>
              </w:rPr>
              <w:t>………………………………</w:t>
            </w:r>
          </w:p>
          <w:p w14:paraId="63D792AF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4D4B9C">
              <w:rPr>
                <w:rFonts w:ascii="Arial" w:hAnsi="Arial" w:cs="Arial"/>
                <w:sz w:val="18"/>
                <w:szCs w:val="22"/>
              </w:rPr>
              <w:t>imię i nazwisko osoby uprawnionej do reprezentowania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60233803" w14:textId="77777777" w:rsidR="004D4B9C" w:rsidRDefault="004D4B9C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4228AF45" w14:textId="77777777" w:rsidR="00FA7D16" w:rsidRPr="004D4B9C" w:rsidRDefault="00FA7D16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D4B9C">
              <w:rPr>
                <w:rFonts w:ascii="Arial" w:hAnsi="Arial" w:cs="Arial"/>
                <w:b/>
                <w:bCs/>
                <w:sz w:val="18"/>
                <w:szCs w:val="22"/>
              </w:rPr>
              <w:t>………………………………</w:t>
            </w:r>
          </w:p>
          <w:p w14:paraId="2DD8BE4A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4D4B9C">
              <w:rPr>
                <w:rFonts w:ascii="Arial" w:hAnsi="Arial" w:cs="Arial"/>
                <w:sz w:val="18"/>
                <w:szCs w:val="22"/>
              </w:rPr>
              <w:t>imię i nazwisko osoby uprawnionej do reprezentowania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08D6A6" w14:textId="77777777" w:rsidR="004D4B9C" w:rsidRDefault="004D4B9C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411FA03B" w14:textId="77777777" w:rsidR="00FA7D16" w:rsidRPr="004D4B9C" w:rsidRDefault="00FA7D16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D4B9C">
              <w:rPr>
                <w:rFonts w:ascii="Arial" w:hAnsi="Arial" w:cs="Arial"/>
                <w:b/>
                <w:bCs/>
                <w:sz w:val="18"/>
                <w:szCs w:val="22"/>
              </w:rPr>
              <w:t>………………………………</w:t>
            </w:r>
          </w:p>
          <w:p w14:paraId="7552D012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4D4B9C">
              <w:rPr>
                <w:rFonts w:ascii="Arial" w:hAnsi="Arial" w:cs="Arial"/>
                <w:sz w:val="18"/>
                <w:szCs w:val="22"/>
              </w:rPr>
              <w:t>imię i nazwisko osoby uprawnionej do reprezentowania</w:t>
            </w:r>
          </w:p>
        </w:tc>
      </w:tr>
      <w:tr w:rsidR="00FA7D16" w:rsidRPr="004D4B9C" w14:paraId="5A767ADD" w14:textId="77777777" w:rsidTr="004D4B9C">
        <w:trPr>
          <w:cantSplit/>
        </w:trPr>
        <w:tc>
          <w:tcPr>
            <w:tcW w:w="3276" w:type="dxa"/>
            <w:tcBorders>
              <w:left w:val="single" w:sz="1" w:space="0" w:color="000000"/>
              <w:bottom w:val="single" w:sz="1" w:space="0" w:color="000000"/>
            </w:tcBorders>
          </w:tcPr>
          <w:p w14:paraId="352EECBC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3CBE76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963B0BA" w14:textId="77777777" w:rsidR="00FA7D16" w:rsidRPr="004D4B9C" w:rsidRDefault="00FA7D16" w:rsidP="008B4E99">
            <w:pPr>
              <w:tabs>
                <w:tab w:val="left" w:pos="8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507F8CB6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/podpis/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48460459" w14:textId="77777777" w:rsidR="00FA7D16" w:rsidRPr="004D4B9C" w:rsidRDefault="00FA7D16" w:rsidP="008B4E9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21A931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6494FE" w14:textId="77777777" w:rsidR="00FA7D16" w:rsidRPr="004D4B9C" w:rsidRDefault="00FA7D16" w:rsidP="008B4E99">
            <w:pPr>
              <w:tabs>
                <w:tab w:val="left" w:pos="8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04B4A619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/podpis/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54CE0C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716858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BCC479" w14:textId="77777777" w:rsidR="00FA7D16" w:rsidRPr="004D4B9C" w:rsidRDefault="00FA7D16" w:rsidP="008B4E99">
            <w:pPr>
              <w:tabs>
                <w:tab w:val="left" w:pos="8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6ECA1AE3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/podpis/</w:t>
            </w:r>
          </w:p>
        </w:tc>
      </w:tr>
    </w:tbl>
    <w:p w14:paraId="0E5448A1" w14:textId="77777777" w:rsidR="00FA7D16" w:rsidRPr="004D4B9C" w:rsidRDefault="00FA7D16" w:rsidP="00FA7D16">
      <w:pPr>
        <w:spacing w:line="360" w:lineRule="auto"/>
        <w:ind w:left="45"/>
        <w:rPr>
          <w:rFonts w:ascii="Arial" w:hAnsi="Arial" w:cs="Arial"/>
          <w:i/>
          <w:szCs w:val="22"/>
        </w:rPr>
      </w:pPr>
      <w:r w:rsidRPr="004D4B9C">
        <w:rPr>
          <w:rFonts w:ascii="Arial" w:hAnsi="Arial" w:cs="Arial"/>
          <w:i/>
          <w:szCs w:val="22"/>
        </w:rPr>
        <w:t>*) niepotrzebne skreślić</w:t>
      </w:r>
    </w:p>
    <w:p w14:paraId="527301E2" w14:textId="77777777" w:rsidR="00FA7D16" w:rsidRPr="004D4B9C" w:rsidRDefault="00FA7D16" w:rsidP="00FA7D16">
      <w:pPr>
        <w:spacing w:line="360" w:lineRule="auto"/>
        <w:ind w:left="45"/>
        <w:jc w:val="both"/>
        <w:rPr>
          <w:rFonts w:ascii="Arial" w:hAnsi="Arial" w:cs="Arial"/>
          <w:sz w:val="22"/>
          <w:szCs w:val="22"/>
        </w:rPr>
      </w:pPr>
    </w:p>
    <w:p w14:paraId="211C1A30" w14:textId="77777777" w:rsidR="00203AA0" w:rsidRPr="004D4B9C" w:rsidRDefault="00203AA0" w:rsidP="00FA7D16">
      <w:pPr>
        <w:spacing w:line="360" w:lineRule="auto"/>
        <w:ind w:left="45"/>
        <w:jc w:val="both"/>
        <w:rPr>
          <w:rFonts w:ascii="Arial" w:hAnsi="Arial" w:cs="Arial"/>
          <w:sz w:val="22"/>
          <w:szCs w:val="22"/>
        </w:rPr>
      </w:pPr>
    </w:p>
    <w:p w14:paraId="4E256A2B" w14:textId="77777777" w:rsidR="00EA2FDC" w:rsidRPr="004D4B9C" w:rsidRDefault="00FA7D16" w:rsidP="004D4B9C">
      <w:pPr>
        <w:spacing w:line="360" w:lineRule="auto"/>
        <w:ind w:left="45"/>
        <w:jc w:val="both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>Miejscowość .................................. data .................................................</w:t>
      </w:r>
    </w:p>
    <w:sectPr w:rsidR="00EA2FDC" w:rsidRPr="004D4B9C" w:rsidSect="004D4B9C">
      <w:headerReference w:type="default" r:id="rId9"/>
      <w:footerReference w:type="default" r:id="rId10"/>
      <w:pgSz w:w="11906" w:h="16838"/>
      <w:pgMar w:top="2237" w:right="1417" w:bottom="851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162B4" w14:textId="77777777" w:rsidR="0007548F" w:rsidRDefault="0007548F">
      <w:r>
        <w:separator/>
      </w:r>
    </w:p>
  </w:endnote>
  <w:endnote w:type="continuationSeparator" w:id="0">
    <w:p w14:paraId="6F5B8A95" w14:textId="77777777" w:rsidR="0007548F" w:rsidRDefault="0007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3238C" w14:textId="77777777" w:rsidR="00FB7825" w:rsidRPr="009A1F9E" w:rsidRDefault="00FB7825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37F7A82C" w14:textId="77777777" w:rsidR="00FB7825" w:rsidRDefault="00FB7825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93002" w14:textId="77777777" w:rsidR="0007548F" w:rsidRDefault="0007548F">
      <w:r>
        <w:separator/>
      </w:r>
    </w:p>
  </w:footnote>
  <w:footnote w:type="continuationSeparator" w:id="0">
    <w:p w14:paraId="6ECD414B" w14:textId="77777777" w:rsidR="0007548F" w:rsidRDefault="00075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06965" w14:textId="77777777" w:rsidR="00FB7825" w:rsidRPr="004D4B9C" w:rsidRDefault="004D4B9C" w:rsidP="008D2017">
    <w:pPr>
      <w:pStyle w:val="Nagwek"/>
      <w:rPr>
        <w:rFonts w:ascii="Arial" w:hAnsi="Arial" w:cs="Arial"/>
        <w:sz w:val="22"/>
      </w:rPr>
    </w:pPr>
    <w:r w:rsidRPr="004D4B9C">
      <w:rPr>
        <w:rFonts w:ascii="Arial" w:eastAsia="Calibri" w:hAnsi="Arial" w:cs="Arial"/>
        <w:noProof/>
        <w:color w:val="auto"/>
        <w:sz w:val="18"/>
        <w:szCs w:val="22"/>
      </w:rPr>
      <w:drawing>
        <wp:inline distT="0" distB="0" distL="0" distR="0" wp14:anchorId="2F3D450A" wp14:editId="5C8E6154">
          <wp:extent cx="5760720" cy="609600"/>
          <wp:effectExtent l="0" t="0" r="0" b="0"/>
          <wp:docPr id="1" name="Obraz 1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6">
    <w:nsid w:val="0000000A"/>
    <w:multiLevelType w:val="multilevel"/>
    <w:tmpl w:val="FF18F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0000000F"/>
    <w:multiLevelType w:val="multilevel"/>
    <w:tmpl w:val="B29C93AA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1177C50"/>
    <w:multiLevelType w:val="hybridMultilevel"/>
    <w:tmpl w:val="DF1277C4"/>
    <w:lvl w:ilvl="0" w:tplc="24C283C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B13D02"/>
    <w:multiLevelType w:val="hybridMultilevel"/>
    <w:tmpl w:val="74A20F6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5D56C89"/>
    <w:multiLevelType w:val="hybridMultilevel"/>
    <w:tmpl w:val="C77EB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9C45B47"/>
    <w:multiLevelType w:val="hybridMultilevel"/>
    <w:tmpl w:val="1668EB64"/>
    <w:lvl w:ilvl="0" w:tplc="D5A83E58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0F66AC"/>
    <w:multiLevelType w:val="multilevel"/>
    <w:tmpl w:val="C9F6839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>
    <w:nsid w:val="0B25396B"/>
    <w:multiLevelType w:val="hybridMultilevel"/>
    <w:tmpl w:val="09B6EBE0"/>
    <w:lvl w:ilvl="0" w:tplc="CF2E9F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B81744A"/>
    <w:multiLevelType w:val="hybridMultilevel"/>
    <w:tmpl w:val="1E1EAA32"/>
    <w:lvl w:ilvl="0" w:tplc="04150017">
      <w:start w:val="1"/>
      <w:numFmt w:val="lowerLetter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0F8C123C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1B8771B"/>
    <w:multiLevelType w:val="hybridMultilevel"/>
    <w:tmpl w:val="2CB0C020"/>
    <w:lvl w:ilvl="0" w:tplc="4050C8FE">
      <w:start w:val="1"/>
      <w:numFmt w:val="lowerLetter"/>
      <w:lvlText w:val="%1)"/>
      <w:lvlJc w:val="left"/>
      <w:pPr>
        <w:ind w:left="9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84" w:hanging="360"/>
      </w:pPr>
    </w:lvl>
    <w:lvl w:ilvl="2" w:tplc="0415001B" w:tentative="1">
      <w:start w:val="1"/>
      <w:numFmt w:val="lowerRoman"/>
      <w:lvlText w:val="%3."/>
      <w:lvlJc w:val="right"/>
      <w:pPr>
        <w:ind w:left="2404" w:hanging="180"/>
      </w:pPr>
    </w:lvl>
    <w:lvl w:ilvl="3" w:tplc="0415000F" w:tentative="1">
      <w:start w:val="1"/>
      <w:numFmt w:val="decimal"/>
      <w:lvlText w:val="%4."/>
      <w:lvlJc w:val="left"/>
      <w:pPr>
        <w:ind w:left="3124" w:hanging="360"/>
      </w:pPr>
    </w:lvl>
    <w:lvl w:ilvl="4" w:tplc="04150019" w:tentative="1">
      <w:start w:val="1"/>
      <w:numFmt w:val="lowerLetter"/>
      <w:lvlText w:val="%5."/>
      <w:lvlJc w:val="left"/>
      <w:pPr>
        <w:ind w:left="3844" w:hanging="360"/>
      </w:pPr>
    </w:lvl>
    <w:lvl w:ilvl="5" w:tplc="0415001B" w:tentative="1">
      <w:start w:val="1"/>
      <w:numFmt w:val="lowerRoman"/>
      <w:lvlText w:val="%6."/>
      <w:lvlJc w:val="right"/>
      <w:pPr>
        <w:ind w:left="4564" w:hanging="180"/>
      </w:pPr>
    </w:lvl>
    <w:lvl w:ilvl="6" w:tplc="0415000F" w:tentative="1">
      <w:start w:val="1"/>
      <w:numFmt w:val="decimal"/>
      <w:lvlText w:val="%7."/>
      <w:lvlJc w:val="left"/>
      <w:pPr>
        <w:ind w:left="5284" w:hanging="360"/>
      </w:pPr>
    </w:lvl>
    <w:lvl w:ilvl="7" w:tplc="04150019" w:tentative="1">
      <w:start w:val="1"/>
      <w:numFmt w:val="lowerLetter"/>
      <w:lvlText w:val="%8."/>
      <w:lvlJc w:val="left"/>
      <w:pPr>
        <w:ind w:left="6004" w:hanging="360"/>
      </w:pPr>
    </w:lvl>
    <w:lvl w:ilvl="8" w:tplc="0415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1">
    <w:nsid w:val="1291002B"/>
    <w:multiLevelType w:val="multilevel"/>
    <w:tmpl w:val="298659C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2E46AEC"/>
    <w:multiLevelType w:val="hybridMultilevel"/>
    <w:tmpl w:val="6094A4EA"/>
    <w:lvl w:ilvl="0" w:tplc="5BEE5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083D44"/>
    <w:multiLevelType w:val="hybridMultilevel"/>
    <w:tmpl w:val="7222D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8537D"/>
    <w:multiLevelType w:val="hybridMultilevel"/>
    <w:tmpl w:val="6D9C902A"/>
    <w:lvl w:ilvl="0" w:tplc="C30EA2EE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3ED21B3"/>
    <w:multiLevelType w:val="hybridMultilevel"/>
    <w:tmpl w:val="0EFAF3FC"/>
    <w:lvl w:ilvl="0" w:tplc="1A14CBB2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4E42370"/>
    <w:multiLevelType w:val="hybridMultilevel"/>
    <w:tmpl w:val="4786649C"/>
    <w:lvl w:ilvl="0" w:tplc="6CB27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7460ECF"/>
    <w:multiLevelType w:val="multilevel"/>
    <w:tmpl w:val="A9AEF52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8227D92"/>
    <w:multiLevelType w:val="hybridMultilevel"/>
    <w:tmpl w:val="25906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9C9659D"/>
    <w:multiLevelType w:val="hybridMultilevel"/>
    <w:tmpl w:val="26B4126C"/>
    <w:lvl w:ilvl="0" w:tplc="04FCB5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44547D"/>
    <w:multiLevelType w:val="hybridMultilevel"/>
    <w:tmpl w:val="1D50F736"/>
    <w:lvl w:ilvl="0" w:tplc="55007C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A06A9C"/>
    <w:multiLevelType w:val="hybridMultilevel"/>
    <w:tmpl w:val="47945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B82B16"/>
    <w:multiLevelType w:val="hybridMultilevel"/>
    <w:tmpl w:val="6A7C9914"/>
    <w:lvl w:ilvl="0" w:tplc="8DFA5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F481CC9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2F7E2F89"/>
    <w:multiLevelType w:val="hybridMultilevel"/>
    <w:tmpl w:val="6570F346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436F2D"/>
    <w:multiLevelType w:val="hybridMultilevel"/>
    <w:tmpl w:val="AD60E796"/>
    <w:lvl w:ilvl="0" w:tplc="04150011">
      <w:start w:val="1"/>
      <w:numFmt w:val="decimal"/>
      <w:lvlText w:val="%1)"/>
      <w:lvlJc w:val="left"/>
      <w:pPr>
        <w:ind w:left="741" w:hanging="360"/>
      </w:pPr>
    </w:lvl>
    <w:lvl w:ilvl="1" w:tplc="04150019" w:tentative="1">
      <w:start w:val="1"/>
      <w:numFmt w:val="lowerLetter"/>
      <w:lvlText w:val="%2."/>
      <w:lvlJc w:val="left"/>
      <w:pPr>
        <w:ind w:left="1461" w:hanging="360"/>
      </w:pPr>
    </w:lvl>
    <w:lvl w:ilvl="2" w:tplc="0415001B" w:tentative="1">
      <w:start w:val="1"/>
      <w:numFmt w:val="lowerRoman"/>
      <w:lvlText w:val="%3."/>
      <w:lvlJc w:val="right"/>
      <w:pPr>
        <w:ind w:left="2181" w:hanging="180"/>
      </w:pPr>
    </w:lvl>
    <w:lvl w:ilvl="3" w:tplc="0415000F" w:tentative="1">
      <w:start w:val="1"/>
      <w:numFmt w:val="decimal"/>
      <w:lvlText w:val="%4."/>
      <w:lvlJc w:val="left"/>
      <w:pPr>
        <w:ind w:left="2901" w:hanging="360"/>
      </w:pPr>
    </w:lvl>
    <w:lvl w:ilvl="4" w:tplc="04150019" w:tentative="1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41" w:hanging="180"/>
      </w:pPr>
    </w:lvl>
    <w:lvl w:ilvl="6" w:tplc="0415000F" w:tentative="1">
      <w:start w:val="1"/>
      <w:numFmt w:val="decimal"/>
      <w:lvlText w:val="%7."/>
      <w:lvlJc w:val="left"/>
      <w:pPr>
        <w:ind w:left="5061" w:hanging="360"/>
      </w:pPr>
    </w:lvl>
    <w:lvl w:ilvl="7" w:tplc="04150019" w:tentative="1">
      <w:start w:val="1"/>
      <w:numFmt w:val="lowerLetter"/>
      <w:lvlText w:val="%8."/>
      <w:lvlJc w:val="left"/>
      <w:pPr>
        <w:ind w:left="5781" w:hanging="360"/>
      </w:pPr>
    </w:lvl>
    <w:lvl w:ilvl="8" w:tplc="0415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39">
    <w:nsid w:val="335C0270"/>
    <w:multiLevelType w:val="hybridMultilevel"/>
    <w:tmpl w:val="E55442C0"/>
    <w:lvl w:ilvl="0" w:tplc="50706E20">
      <w:start w:val="1"/>
      <w:numFmt w:val="decimal"/>
      <w:lvlText w:val="%1."/>
      <w:lvlJc w:val="left"/>
      <w:pPr>
        <w:ind w:left="77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3B7A7941"/>
    <w:multiLevelType w:val="hybridMultilevel"/>
    <w:tmpl w:val="9DAE9760"/>
    <w:lvl w:ilvl="0" w:tplc="E2CE985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803B49"/>
    <w:multiLevelType w:val="hybridMultilevel"/>
    <w:tmpl w:val="AB2C3784"/>
    <w:lvl w:ilvl="0" w:tplc="302EA6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4222548E"/>
    <w:multiLevelType w:val="hybridMultilevel"/>
    <w:tmpl w:val="DE3A0E0C"/>
    <w:lvl w:ilvl="0" w:tplc="B5B0AB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434F6E86"/>
    <w:multiLevelType w:val="multilevel"/>
    <w:tmpl w:val="36BAD9CC"/>
    <w:lvl w:ilvl="0">
      <w:start w:val="1"/>
      <w:numFmt w:val="lowerLetter"/>
      <w:lvlText w:val="%1)"/>
      <w:lvlJc w:val="left"/>
      <w:pPr>
        <w:ind w:left="1045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765" w:hanging="360"/>
      </w:pPr>
    </w:lvl>
    <w:lvl w:ilvl="2">
      <w:start w:val="1"/>
      <w:numFmt w:val="lowerRoman"/>
      <w:lvlText w:val="%3."/>
      <w:lvlJc w:val="right"/>
      <w:pPr>
        <w:ind w:left="2485" w:hanging="180"/>
      </w:pPr>
    </w:lvl>
    <w:lvl w:ilvl="3">
      <w:start w:val="1"/>
      <w:numFmt w:val="decimal"/>
      <w:lvlText w:val="%4."/>
      <w:lvlJc w:val="left"/>
      <w:pPr>
        <w:ind w:left="3205" w:hanging="360"/>
      </w:pPr>
    </w:lvl>
    <w:lvl w:ilvl="4">
      <w:start w:val="1"/>
      <w:numFmt w:val="lowerLetter"/>
      <w:lvlText w:val="%5."/>
      <w:lvlJc w:val="left"/>
      <w:pPr>
        <w:ind w:left="3925" w:hanging="360"/>
      </w:pPr>
    </w:lvl>
    <w:lvl w:ilvl="5">
      <w:start w:val="1"/>
      <w:numFmt w:val="lowerRoman"/>
      <w:lvlText w:val="%6."/>
      <w:lvlJc w:val="right"/>
      <w:pPr>
        <w:ind w:left="4645" w:hanging="180"/>
      </w:pPr>
    </w:lvl>
    <w:lvl w:ilvl="6">
      <w:start w:val="1"/>
      <w:numFmt w:val="decimal"/>
      <w:lvlText w:val="%7."/>
      <w:lvlJc w:val="left"/>
      <w:pPr>
        <w:ind w:left="5365" w:hanging="360"/>
      </w:pPr>
    </w:lvl>
    <w:lvl w:ilvl="7">
      <w:start w:val="1"/>
      <w:numFmt w:val="lowerLetter"/>
      <w:lvlText w:val="%8."/>
      <w:lvlJc w:val="left"/>
      <w:pPr>
        <w:ind w:left="6085" w:hanging="360"/>
      </w:pPr>
    </w:lvl>
    <w:lvl w:ilvl="8">
      <w:start w:val="1"/>
      <w:numFmt w:val="lowerRoman"/>
      <w:lvlText w:val="%9."/>
      <w:lvlJc w:val="right"/>
      <w:pPr>
        <w:ind w:left="6805" w:hanging="180"/>
      </w:pPr>
    </w:lvl>
  </w:abstractNum>
  <w:abstractNum w:abstractNumId="46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46D818EB"/>
    <w:multiLevelType w:val="hybridMultilevel"/>
    <w:tmpl w:val="5992AC4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0">
    <w:nsid w:val="49FC0FC1"/>
    <w:multiLevelType w:val="hybridMultilevel"/>
    <w:tmpl w:val="49E4224E"/>
    <w:lvl w:ilvl="0" w:tplc="12522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DF3186"/>
    <w:multiLevelType w:val="hybridMultilevel"/>
    <w:tmpl w:val="EC2A8856"/>
    <w:lvl w:ilvl="0" w:tplc="12AA49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27776D1"/>
    <w:multiLevelType w:val="hybridMultilevel"/>
    <w:tmpl w:val="FA26189C"/>
    <w:lvl w:ilvl="0" w:tplc="D20A5D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41C01F1"/>
    <w:multiLevelType w:val="hybridMultilevel"/>
    <w:tmpl w:val="3F68F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5D87A14"/>
    <w:multiLevelType w:val="hybridMultilevel"/>
    <w:tmpl w:val="9F2CCE02"/>
    <w:lvl w:ilvl="0" w:tplc="FFFFFFFF">
      <w:start w:val="1"/>
      <w:numFmt w:val="decimal"/>
      <w:lvlText w:val="%1."/>
      <w:lvlJc w:val="left"/>
      <w:pPr>
        <w:ind w:left="771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57">
    <w:nsid w:val="56E252DD"/>
    <w:multiLevelType w:val="hybridMultilevel"/>
    <w:tmpl w:val="6B841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C060EFE"/>
    <w:multiLevelType w:val="hybridMultilevel"/>
    <w:tmpl w:val="C3C87874"/>
    <w:lvl w:ilvl="0" w:tplc="17884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6F6EC7"/>
    <w:multiLevelType w:val="hybridMultilevel"/>
    <w:tmpl w:val="2D244728"/>
    <w:lvl w:ilvl="0" w:tplc="70B8CC7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922348"/>
    <w:multiLevelType w:val="hybridMultilevel"/>
    <w:tmpl w:val="D47E90DE"/>
    <w:lvl w:ilvl="0" w:tplc="1DC8D1D8">
      <w:start w:val="1"/>
      <w:numFmt w:val="upperRoman"/>
      <w:lvlText w:val="%1."/>
      <w:lvlJc w:val="righ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0DE6C66"/>
    <w:multiLevelType w:val="hybridMultilevel"/>
    <w:tmpl w:val="AEEAFDEC"/>
    <w:lvl w:ilvl="0" w:tplc="DA127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1030671"/>
    <w:multiLevelType w:val="hybridMultilevel"/>
    <w:tmpl w:val="7D7C8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34E77ED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C8223F"/>
    <w:multiLevelType w:val="hybridMultilevel"/>
    <w:tmpl w:val="0C64BF90"/>
    <w:lvl w:ilvl="0" w:tplc="7A92B35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6353ACA"/>
    <w:multiLevelType w:val="hybridMultilevel"/>
    <w:tmpl w:val="A274A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075016"/>
    <w:multiLevelType w:val="hybridMultilevel"/>
    <w:tmpl w:val="D0C6EBAE"/>
    <w:lvl w:ilvl="0" w:tplc="0EDC83EA">
      <w:start w:val="2"/>
      <w:numFmt w:val="lowerLetter"/>
      <w:lvlText w:val="%1)"/>
      <w:lvlJc w:val="left"/>
      <w:pPr>
        <w:ind w:left="152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9F5E5D"/>
    <w:multiLevelType w:val="hybridMultilevel"/>
    <w:tmpl w:val="9CF4C556"/>
    <w:lvl w:ilvl="0" w:tplc="4F04AF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A4C377D"/>
    <w:multiLevelType w:val="hybridMultilevel"/>
    <w:tmpl w:val="CE32F01A"/>
    <w:lvl w:ilvl="0" w:tplc="E81E6D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BDC2B25"/>
    <w:multiLevelType w:val="hybridMultilevel"/>
    <w:tmpl w:val="A06004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BFA1B7F"/>
    <w:multiLevelType w:val="hybridMultilevel"/>
    <w:tmpl w:val="2EC83B52"/>
    <w:lvl w:ilvl="0" w:tplc="FFFFFFFF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3">
    <w:nsid w:val="6F404499"/>
    <w:multiLevelType w:val="hybridMultilevel"/>
    <w:tmpl w:val="E4B47048"/>
    <w:lvl w:ilvl="0" w:tplc="A7E0EDD2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74">
    <w:nsid w:val="70B92AD8"/>
    <w:multiLevelType w:val="hybridMultilevel"/>
    <w:tmpl w:val="11729844"/>
    <w:lvl w:ilvl="0" w:tplc="A7E0EDD2">
      <w:start w:val="1"/>
      <w:numFmt w:val="bullet"/>
      <w:lvlText w:val=""/>
      <w:lvlJc w:val="left"/>
      <w:pPr>
        <w:ind w:left="1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75">
    <w:nsid w:val="712F557E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1BA4AB6"/>
    <w:multiLevelType w:val="hybridMultilevel"/>
    <w:tmpl w:val="D7DCB71A"/>
    <w:lvl w:ilvl="0" w:tplc="FECECC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>
    <w:nsid w:val="72F20BC3"/>
    <w:multiLevelType w:val="multilevel"/>
    <w:tmpl w:val="131ED834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5162836"/>
    <w:multiLevelType w:val="hybridMultilevel"/>
    <w:tmpl w:val="D3C01AD8"/>
    <w:lvl w:ilvl="0" w:tplc="8E9EEB6A">
      <w:start w:val="1"/>
      <w:numFmt w:val="lowerLetter"/>
      <w:lvlText w:val="%1)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B86861"/>
    <w:multiLevelType w:val="hybridMultilevel"/>
    <w:tmpl w:val="5D96A6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75BC7570"/>
    <w:multiLevelType w:val="hybridMultilevel"/>
    <w:tmpl w:val="22C8A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A26DB9"/>
    <w:multiLevelType w:val="hybridMultilevel"/>
    <w:tmpl w:val="057A8048"/>
    <w:lvl w:ilvl="0" w:tplc="49CEE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7596EC5"/>
    <w:multiLevelType w:val="hybridMultilevel"/>
    <w:tmpl w:val="1FF2EC0C"/>
    <w:lvl w:ilvl="0" w:tplc="08109E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FCA4AAD"/>
    <w:multiLevelType w:val="hybridMultilevel"/>
    <w:tmpl w:val="6AF4AB02"/>
    <w:lvl w:ilvl="0" w:tplc="BC8275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6"/>
  </w:num>
  <w:num w:numId="2">
    <w:abstractNumId w:val="48"/>
  </w:num>
  <w:num w:numId="3">
    <w:abstractNumId w:val="55"/>
  </w:num>
  <w:num w:numId="4">
    <w:abstractNumId w:val="21"/>
  </w:num>
  <w:num w:numId="5">
    <w:abstractNumId w:val="78"/>
  </w:num>
  <w:num w:numId="6">
    <w:abstractNumId w:val="45"/>
  </w:num>
  <w:num w:numId="7">
    <w:abstractNumId w:val="64"/>
  </w:num>
  <w:num w:numId="8">
    <w:abstractNumId w:val="27"/>
  </w:num>
  <w:num w:numId="9">
    <w:abstractNumId w:val="67"/>
  </w:num>
  <w:num w:numId="10">
    <w:abstractNumId w:val="68"/>
  </w:num>
  <w:num w:numId="11">
    <w:abstractNumId w:val="75"/>
  </w:num>
  <w:num w:numId="12">
    <w:abstractNumId w:val="81"/>
  </w:num>
  <w:num w:numId="13">
    <w:abstractNumId w:val="9"/>
  </w:num>
  <w:num w:numId="14">
    <w:abstractNumId w:val="38"/>
  </w:num>
  <w:num w:numId="15">
    <w:abstractNumId w:val="70"/>
  </w:num>
  <w:num w:numId="16">
    <w:abstractNumId w:val="29"/>
  </w:num>
  <w:num w:numId="17">
    <w:abstractNumId w:val="63"/>
  </w:num>
  <w:num w:numId="18">
    <w:abstractNumId w:val="15"/>
  </w:num>
  <w:num w:numId="19">
    <w:abstractNumId w:val="25"/>
  </w:num>
  <w:num w:numId="20">
    <w:abstractNumId w:val="56"/>
  </w:num>
  <w:num w:numId="21">
    <w:abstractNumId w:val="37"/>
  </w:num>
  <w:num w:numId="22">
    <w:abstractNumId w:val="71"/>
  </w:num>
  <w:num w:numId="23">
    <w:abstractNumId w:val="4"/>
  </w:num>
  <w:num w:numId="24">
    <w:abstractNumId w:val="72"/>
  </w:num>
  <w:num w:numId="25">
    <w:abstractNumId w:val="65"/>
  </w:num>
  <w:num w:numId="26">
    <w:abstractNumId w:val="34"/>
  </w:num>
  <w:num w:numId="27">
    <w:abstractNumId w:val="83"/>
  </w:num>
  <w:num w:numId="28">
    <w:abstractNumId w:val="32"/>
  </w:num>
  <w:num w:numId="29">
    <w:abstractNumId w:val="54"/>
  </w:num>
  <w:num w:numId="30">
    <w:abstractNumId w:val="77"/>
  </w:num>
  <w:num w:numId="31">
    <w:abstractNumId w:val="41"/>
  </w:num>
  <w:num w:numId="32">
    <w:abstractNumId w:val="52"/>
  </w:num>
  <w:num w:numId="33">
    <w:abstractNumId w:val="47"/>
  </w:num>
  <w:num w:numId="34">
    <w:abstractNumId w:val="42"/>
  </w:num>
  <w:num w:numId="35">
    <w:abstractNumId w:val="61"/>
  </w:num>
  <w:num w:numId="36">
    <w:abstractNumId w:val="19"/>
  </w:num>
  <w:num w:numId="37">
    <w:abstractNumId w:val="51"/>
  </w:num>
  <w:num w:numId="38">
    <w:abstractNumId w:val="82"/>
  </w:num>
  <w:num w:numId="39">
    <w:abstractNumId w:val="58"/>
  </w:num>
  <w:num w:numId="40">
    <w:abstractNumId w:val="80"/>
  </w:num>
  <w:num w:numId="41">
    <w:abstractNumId w:val="22"/>
  </w:num>
  <w:num w:numId="42">
    <w:abstractNumId w:val="24"/>
  </w:num>
  <w:num w:numId="43">
    <w:abstractNumId w:val="62"/>
  </w:num>
  <w:num w:numId="44">
    <w:abstractNumId w:val="12"/>
  </w:num>
  <w:num w:numId="45">
    <w:abstractNumId w:val="40"/>
  </w:num>
  <w:num w:numId="46">
    <w:abstractNumId w:val="30"/>
  </w:num>
  <w:num w:numId="47">
    <w:abstractNumId w:val="60"/>
  </w:num>
  <w:num w:numId="48">
    <w:abstractNumId w:val="84"/>
  </w:num>
  <w:num w:numId="49">
    <w:abstractNumId w:val="44"/>
  </w:num>
  <w:num w:numId="50">
    <w:abstractNumId w:val="13"/>
  </w:num>
  <w:num w:numId="51">
    <w:abstractNumId w:val="26"/>
  </w:num>
  <w:num w:numId="52">
    <w:abstractNumId w:val="66"/>
  </w:num>
  <w:num w:numId="53">
    <w:abstractNumId w:val="31"/>
  </w:num>
  <w:num w:numId="54">
    <w:abstractNumId w:val="2"/>
  </w:num>
  <w:num w:numId="55">
    <w:abstractNumId w:val="10"/>
  </w:num>
  <w:num w:numId="56">
    <w:abstractNumId w:val="5"/>
  </w:num>
  <w:num w:numId="57">
    <w:abstractNumId w:val="6"/>
  </w:num>
  <w:num w:numId="58">
    <w:abstractNumId w:val="69"/>
  </w:num>
  <w:num w:numId="59">
    <w:abstractNumId w:val="17"/>
  </w:num>
  <w:num w:numId="60">
    <w:abstractNumId w:val="1"/>
  </w:num>
  <w:num w:numId="61">
    <w:abstractNumId w:val="28"/>
  </w:num>
  <w:num w:numId="62">
    <w:abstractNumId w:val="23"/>
  </w:num>
  <w:num w:numId="63">
    <w:abstractNumId w:val="43"/>
  </w:num>
  <w:num w:numId="64">
    <w:abstractNumId w:val="36"/>
  </w:num>
  <w:num w:numId="65">
    <w:abstractNumId w:val="85"/>
  </w:num>
  <w:num w:numId="66">
    <w:abstractNumId w:val="57"/>
  </w:num>
  <w:num w:numId="67">
    <w:abstractNumId w:val="20"/>
  </w:num>
  <w:num w:numId="68">
    <w:abstractNumId w:val="73"/>
  </w:num>
  <w:num w:numId="69">
    <w:abstractNumId w:val="76"/>
  </w:num>
  <w:num w:numId="70">
    <w:abstractNumId w:val="11"/>
  </w:num>
  <w:num w:numId="71">
    <w:abstractNumId w:val="53"/>
  </w:num>
  <w:num w:numId="72">
    <w:abstractNumId w:val="74"/>
  </w:num>
  <w:num w:numId="73">
    <w:abstractNumId w:val="33"/>
  </w:num>
  <w:num w:numId="74">
    <w:abstractNumId w:val="50"/>
  </w:num>
  <w:num w:numId="75">
    <w:abstractNumId w:val="59"/>
  </w:num>
  <w:num w:numId="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</w:num>
  <w:num w:numId="78">
    <w:abstractNumId w:val="49"/>
  </w:num>
  <w:num w:numId="79">
    <w:abstractNumId w:val="79"/>
  </w:num>
  <w:num w:numId="80">
    <w:abstractNumId w:val="16"/>
  </w:num>
  <w:num w:numId="81">
    <w:abstractNumId w:val="18"/>
  </w:num>
  <w:num w:numId="82">
    <w:abstractNumId w:val="3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23C7"/>
    <w:rsid w:val="00022BA2"/>
    <w:rsid w:val="000243FF"/>
    <w:rsid w:val="000251BB"/>
    <w:rsid w:val="00026491"/>
    <w:rsid w:val="000308CF"/>
    <w:rsid w:val="00030C5A"/>
    <w:rsid w:val="00031C4E"/>
    <w:rsid w:val="00034997"/>
    <w:rsid w:val="0003786C"/>
    <w:rsid w:val="00037DC3"/>
    <w:rsid w:val="0004207D"/>
    <w:rsid w:val="00043E94"/>
    <w:rsid w:val="00044A19"/>
    <w:rsid w:val="000457C7"/>
    <w:rsid w:val="0004684C"/>
    <w:rsid w:val="00050B86"/>
    <w:rsid w:val="00050E05"/>
    <w:rsid w:val="0005170B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9FF"/>
    <w:rsid w:val="00067A59"/>
    <w:rsid w:val="000702D3"/>
    <w:rsid w:val="000711AC"/>
    <w:rsid w:val="00071490"/>
    <w:rsid w:val="00072162"/>
    <w:rsid w:val="000728BA"/>
    <w:rsid w:val="00073AB2"/>
    <w:rsid w:val="0007548F"/>
    <w:rsid w:val="00076137"/>
    <w:rsid w:val="00077654"/>
    <w:rsid w:val="00077886"/>
    <w:rsid w:val="00077BD6"/>
    <w:rsid w:val="0008018E"/>
    <w:rsid w:val="00081D2D"/>
    <w:rsid w:val="00082E57"/>
    <w:rsid w:val="00084AC0"/>
    <w:rsid w:val="00086223"/>
    <w:rsid w:val="00086507"/>
    <w:rsid w:val="00087C8D"/>
    <w:rsid w:val="0009055F"/>
    <w:rsid w:val="00091B6B"/>
    <w:rsid w:val="00096BA2"/>
    <w:rsid w:val="0009729C"/>
    <w:rsid w:val="0009754C"/>
    <w:rsid w:val="000A0C98"/>
    <w:rsid w:val="000A3819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C9D"/>
    <w:rsid w:val="000D6677"/>
    <w:rsid w:val="000E13C0"/>
    <w:rsid w:val="000E7252"/>
    <w:rsid w:val="000F1126"/>
    <w:rsid w:val="000F14B9"/>
    <w:rsid w:val="000F1C35"/>
    <w:rsid w:val="000F482A"/>
    <w:rsid w:val="000F5475"/>
    <w:rsid w:val="000F60EA"/>
    <w:rsid w:val="000F7076"/>
    <w:rsid w:val="000F70FF"/>
    <w:rsid w:val="000F7E1B"/>
    <w:rsid w:val="00100B02"/>
    <w:rsid w:val="0010664F"/>
    <w:rsid w:val="001066F8"/>
    <w:rsid w:val="001070A5"/>
    <w:rsid w:val="0011231B"/>
    <w:rsid w:val="0011273F"/>
    <w:rsid w:val="00112FA8"/>
    <w:rsid w:val="0011307B"/>
    <w:rsid w:val="00113587"/>
    <w:rsid w:val="001145B5"/>
    <w:rsid w:val="00116943"/>
    <w:rsid w:val="00116FF4"/>
    <w:rsid w:val="00117D60"/>
    <w:rsid w:val="0012391B"/>
    <w:rsid w:val="001262C0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4DEA"/>
    <w:rsid w:val="00157E3E"/>
    <w:rsid w:val="0016124E"/>
    <w:rsid w:val="001646E7"/>
    <w:rsid w:val="00164913"/>
    <w:rsid w:val="001653FA"/>
    <w:rsid w:val="00165960"/>
    <w:rsid w:val="001666C0"/>
    <w:rsid w:val="00167953"/>
    <w:rsid w:val="0017176E"/>
    <w:rsid w:val="00175180"/>
    <w:rsid w:val="00175B3B"/>
    <w:rsid w:val="00175C89"/>
    <w:rsid w:val="001815E7"/>
    <w:rsid w:val="0018233A"/>
    <w:rsid w:val="00182A4C"/>
    <w:rsid w:val="00184365"/>
    <w:rsid w:val="00184BAB"/>
    <w:rsid w:val="00184BD0"/>
    <w:rsid w:val="0019018C"/>
    <w:rsid w:val="001912B0"/>
    <w:rsid w:val="0019197D"/>
    <w:rsid w:val="00193198"/>
    <w:rsid w:val="00194026"/>
    <w:rsid w:val="00194120"/>
    <w:rsid w:val="00197109"/>
    <w:rsid w:val="001976B5"/>
    <w:rsid w:val="001A09AB"/>
    <w:rsid w:val="001A14DD"/>
    <w:rsid w:val="001A1ABF"/>
    <w:rsid w:val="001A36C7"/>
    <w:rsid w:val="001A3CFA"/>
    <w:rsid w:val="001A3DCD"/>
    <w:rsid w:val="001A4DC3"/>
    <w:rsid w:val="001A4E5E"/>
    <w:rsid w:val="001A5E7A"/>
    <w:rsid w:val="001B0667"/>
    <w:rsid w:val="001B3078"/>
    <w:rsid w:val="001B5733"/>
    <w:rsid w:val="001C2645"/>
    <w:rsid w:val="001C2CC6"/>
    <w:rsid w:val="001C739B"/>
    <w:rsid w:val="001C7739"/>
    <w:rsid w:val="001C7A2F"/>
    <w:rsid w:val="001D045C"/>
    <w:rsid w:val="001D200F"/>
    <w:rsid w:val="001D2A62"/>
    <w:rsid w:val="001D3F6E"/>
    <w:rsid w:val="001D441D"/>
    <w:rsid w:val="001D4FA8"/>
    <w:rsid w:val="001D54C5"/>
    <w:rsid w:val="001D5CE8"/>
    <w:rsid w:val="001D6E25"/>
    <w:rsid w:val="001E0FAA"/>
    <w:rsid w:val="001E4228"/>
    <w:rsid w:val="001E61EC"/>
    <w:rsid w:val="001E73B9"/>
    <w:rsid w:val="001E78D2"/>
    <w:rsid w:val="001F1087"/>
    <w:rsid w:val="001F1199"/>
    <w:rsid w:val="001F1667"/>
    <w:rsid w:val="001F4D16"/>
    <w:rsid w:val="002024FB"/>
    <w:rsid w:val="00202DDA"/>
    <w:rsid w:val="0020369A"/>
    <w:rsid w:val="00203768"/>
    <w:rsid w:val="00203AA0"/>
    <w:rsid w:val="002043E1"/>
    <w:rsid w:val="002048CA"/>
    <w:rsid w:val="002051D6"/>
    <w:rsid w:val="00206D0E"/>
    <w:rsid w:val="00207B20"/>
    <w:rsid w:val="00211451"/>
    <w:rsid w:val="0021458B"/>
    <w:rsid w:val="00214712"/>
    <w:rsid w:val="00214FDB"/>
    <w:rsid w:val="00215106"/>
    <w:rsid w:val="00222842"/>
    <w:rsid w:val="00224517"/>
    <w:rsid w:val="00224A88"/>
    <w:rsid w:val="00225A4D"/>
    <w:rsid w:val="00227C98"/>
    <w:rsid w:val="0023023D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5585"/>
    <w:rsid w:val="00256A34"/>
    <w:rsid w:val="00257694"/>
    <w:rsid w:val="002639B7"/>
    <w:rsid w:val="0026424D"/>
    <w:rsid w:val="00271C6A"/>
    <w:rsid w:val="00271DEE"/>
    <w:rsid w:val="002725DC"/>
    <w:rsid w:val="0027331D"/>
    <w:rsid w:val="002755A9"/>
    <w:rsid w:val="0027724F"/>
    <w:rsid w:val="00277593"/>
    <w:rsid w:val="00277A8C"/>
    <w:rsid w:val="00282BF7"/>
    <w:rsid w:val="00285076"/>
    <w:rsid w:val="00285347"/>
    <w:rsid w:val="0028580D"/>
    <w:rsid w:val="00286127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59F3"/>
    <w:rsid w:val="002A61DD"/>
    <w:rsid w:val="002A7836"/>
    <w:rsid w:val="002A7BBF"/>
    <w:rsid w:val="002B3E22"/>
    <w:rsid w:val="002B40BF"/>
    <w:rsid w:val="002B5284"/>
    <w:rsid w:val="002B54F2"/>
    <w:rsid w:val="002B738D"/>
    <w:rsid w:val="002B7AB9"/>
    <w:rsid w:val="002C09E0"/>
    <w:rsid w:val="002C1519"/>
    <w:rsid w:val="002C2C1F"/>
    <w:rsid w:val="002C36F1"/>
    <w:rsid w:val="002C56FA"/>
    <w:rsid w:val="002C69C0"/>
    <w:rsid w:val="002C6FB2"/>
    <w:rsid w:val="002D4884"/>
    <w:rsid w:val="002E0271"/>
    <w:rsid w:val="002E363C"/>
    <w:rsid w:val="002E67A0"/>
    <w:rsid w:val="002E7632"/>
    <w:rsid w:val="002F0053"/>
    <w:rsid w:val="002F2C7C"/>
    <w:rsid w:val="002F2F33"/>
    <w:rsid w:val="002F62D7"/>
    <w:rsid w:val="00300F1F"/>
    <w:rsid w:val="00304123"/>
    <w:rsid w:val="003062EB"/>
    <w:rsid w:val="00306365"/>
    <w:rsid w:val="0030697F"/>
    <w:rsid w:val="00310B3E"/>
    <w:rsid w:val="00314ADD"/>
    <w:rsid w:val="00315A45"/>
    <w:rsid w:val="00317ADC"/>
    <w:rsid w:val="00326DD6"/>
    <w:rsid w:val="00327199"/>
    <w:rsid w:val="00327460"/>
    <w:rsid w:val="0033057A"/>
    <w:rsid w:val="00331513"/>
    <w:rsid w:val="00333160"/>
    <w:rsid w:val="003331D1"/>
    <w:rsid w:val="00337E89"/>
    <w:rsid w:val="00342AB0"/>
    <w:rsid w:val="003445A0"/>
    <w:rsid w:val="00346BBE"/>
    <w:rsid w:val="00351BF7"/>
    <w:rsid w:val="00352997"/>
    <w:rsid w:val="00354730"/>
    <w:rsid w:val="00354A69"/>
    <w:rsid w:val="00360278"/>
    <w:rsid w:val="00363265"/>
    <w:rsid w:val="00365494"/>
    <w:rsid w:val="0036719E"/>
    <w:rsid w:val="0036786F"/>
    <w:rsid w:val="00370C8B"/>
    <w:rsid w:val="00371032"/>
    <w:rsid w:val="00373C81"/>
    <w:rsid w:val="003814C5"/>
    <w:rsid w:val="00382686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27"/>
    <w:rsid w:val="0039633A"/>
    <w:rsid w:val="00397098"/>
    <w:rsid w:val="003A010A"/>
    <w:rsid w:val="003A1E24"/>
    <w:rsid w:val="003A5806"/>
    <w:rsid w:val="003B217B"/>
    <w:rsid w:val="003B298E"/>
    <w:rsid w:val="003B49BA"/>
    <w:rsid w:val="003B4E65"/>
    <w:rsid w:val="003B4E67"/>
    <w:rsid w:val="003B621F"/>
    <w:rsid w:val="003B6CA1"/>
    <w:rsid w:val="003C1A15"/>
    <w:rsid w:val="003C24AF"/>
    <w:rsid w:val="003C297D"/>
    <w:rsid w:val="003C5914"/>
    <w:rsid w:val="003C788F"/>
    <w:rsid w:val="003D0978"/>
    <w:rsid w:val="003D4961"/>
    <w:rsid w:val="003E09B6"/>
    <w:rsid w:val="003E283A"/>
    <w:rsid w:val="003E4A63"/>
    <w:rsid w:val="003E6225"/>
    <w:rsid w:val="003E75B6"/>
    <w:rsid w:val="003E7EDB"/>
    <w:rsid w:val="003F1618"/>
    <w:rsid w:val="003F33EC"/>
    <w:rsid w:val="003F5A25"/>
    <w:rsid w:val="00402CE4"/>
    <w:rsid w:val="004044E3"/>
    <w:rsid w:val="004051F8"/>
    <w:rsid w:val="00405EEE"/>
    <w:rsid w:val="00405F08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CA3"/>
    <w:rsid w:val="00433B52"/>
    <w:rsid w:val="0043405B"/>
    <w:rsid w:val="00435C0E"/>
    <w:rsid w:val="00435F7D"/>
    <w:rsid w:val="00437675"/>
    <w:rsid w:val="00441FC0"/>
    <w:rsid w:val="00445F97"/>
    <w:rsid w:val="00447EF6"/>
    <w:rsid w:val="00450912"/>
    <w:rsid w:val="004510A5"/>
    <w:rsid w:val="00457465"/>
    <w:rsid w:val="00460310"/>
    <w:rsid w:val="00460794"/>
    <w:rsid w:val="00461142"/>
    <w:rsid w:val="00461546"/>
    <w:rsid w:val="00461B53"/>
    <w:rsid w:val="00462DFF"/>
    <w:rsid w:val="00463492"/>
    <w:rsid w:val="00463550"/>
    <w:rsid w:val="00464FFC"/>
    <w:rsid w:val="00465AF5"/>
    <w:rsid w:val="00466743"/>
    <w:rsid w:val="0046717B"/>
    <w:rsid w:val="0047005E"/>
    <w:rsid w:val="00471757"/>
    <w:rsid w:val="00472DA6"/>
    <w:rsid w:val="004738C1"/>
    <w:rsid w:val="00476D69"/>
    <w:rsid w:val="00480482"/>
    <w:rsid w:val="00480E24"/>
    <w:rsid w:val="004829A9"/>
    <w:rsid w:val="004856E7"/>
    <w:rsid w:val="004863DC"/>
    <w:rsid w:val="004916BF"/>
    <w:rsid w:val="00492A88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4CA4"/>
    <w:rsid w:val="004B66C5"/>
    <w:rsid w:val="004C09D2"/>
    <w:rsid w:val="004C432E"/>
    <w:rsid w:val="004C5F92"/>
    <w:rsid w:val="004C7D37"/>
    <w:rsid w:val="004D356D"/>
    <w:rsid w:val="004D4B9C"/>
    <w:rsid w:val="004D4C0D"/>
    <w:rsid w:val="004D6CFC"/>
    <w:rsid w:val="004D74FB"/>
    <w:rsid w:val="004D7A1B"/>
    <w:rsid w:val="004E292C"/>
    <w:rsid w:val="004E36B2"/>
    <w:rsid w:val="004E6FD4"/>
    <w:rsid w:val="004F2F64"/>
    <w:rsid w:val="004F41C8"/>
    <w:rsid w:val="004F5122"/>
    <w:rsid w:val="004F5674"/>
    <w:rsid w:val="004F6D8E"/>
    <w:rsid w:val="00500021"/>
    <w:rsid w:val="0050094C"/>
    <w:rsid w:val="00505366"/>
    <w:rsid w:val="00513840"/>
    <w:rsid w:val="00515FA5"/>
    <w:rsid w:val="0052094C"/>
    <w:rsid w:val="00520C29"/>
    <w:rsid w:val="005219C4"/>
    <w:rsid w:val="00523970"/>
    <w:rsid w:val="00525561"/>
    <w:rsid w:val="0052582C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6B0E"/>
    <w:rsid w:val="0055742D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B3A"/>
    <w:rsid w:val="0057630B"/>
    <w:rsid w:val="00577AD0"/>
    <w:rsid w:val="00577D23"/>
    <w:rsid w:val="005819AA"/>
    <w:rsid w:val="005828AD"/>
    <w:rsid w:val="0058606B"/>
    <w:rsid w:val="005875AE"/>
    <w:rsid w:val="00587C9E"/>
    <w:rsid w:val="0059191F"/>
    <w:rsid w:val="00594708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61B1"/>
    <w:rsid w:val="005A6F3D"/>
    <w:rsid w:val="005A7750"/>
    <w:rsid w:val="005B1A4B"/>
    <w:rsid w:val="005B2165"/>
    <w:rsid w:val="005B3095"/>
    <w:rsid w:val="005B3C18"/>
    <w:rsid w:val="005B5099"/>
    <w:rsid w:val="005B5C98"/>
    <w:rsid w:val="005B5F26"/>
    <w:rsid w:val="005B7E9C"/>
    <w:rsid w:val="005C0B3B"/>
    <w:rsid w:val="005D1C40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0D"/>
    <w:rsid w:val="005F5EAB"/>
    <w:rsid w:val="005F668A"/>
    <w:rsid w:val="00600005"/>
    <w:rsid w:val="006008A1"/>
    <w:rsid w:val="00601D1C"/>
    <w:rsid w:val="00601DCE"/>
    <w:rsid w:val="00603C82"/>
    <w:rsid w:val="00605706"/>
    <w:rsid w:val="0060675B"/>
    <w:rsid w:val="00607F44"/>
    <w:rsid w:val="00610048"/>
    <w:rsid w:val="00610F96"/>
    <w:rsid w:val="00612010"/>
    <w:rsid w:val="006129DF"/>
    <w:rsid w:val="00613F64"/>
    <w:rsid w:val="006171E8"/>
    <w:rsid w:val="006178A4"/>
    <w:rsid w:val="0062018B"/>
    <w:rsid w:val="00623E74"/>
    <w:rsid w:val="0062701D"/>
    <w:rsid w:val="00630229"/>
    <w:rsid w:val="00630EAB"/>
    <w:rsid w:val="0063299D"/>
    <w:rsid w:val="00633CAE"/>
    <w:rsid w:val="00634A78"/>
    <w:rsid w:val="00636DD8"/>
    <w:rsid w:val="00637D12"/>
    <w:rsid w:val="006411A7"/>
    <w:rsid w:val="00643AF3"/>
    <w:rsid w:val="006452E3"/>
    <w:rsid w:val="00646EC2"/>
    <w:rsid w:val="0065401D"/>
    <w:rsid w:val="0065460E"/>
    <w:rsid w:val="0065715F"/>
    <w:rsid w:val="006572E7"/>
    <w:rsid w:val="0066086D"/>
    <w:rsid w:val="0066145B"/>
    <w:rsid w:val="006628CE"/>
    <w:rsid w:val="00662B6C"/>
    <w:rsid w:val="006642F2"/>
    <w:rsid w:val="00666244"/>
    <w:rsid w:val="006664B0"/>
    <w:rsid w:val="0066655C"/>
    <w:rsid w:val="00667903"/>
    <w:rsid w:val="00670A35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123F"/>
    <w:rsid w:val="00696D9A"/>
    <w:rsid w:val="00697B95"/>
    <w:rsid w:val="00697E97"/>
    <w:rsid w:val="006A3189"/>
    <w:rsid w:val="006A4C6D"/>
    <w:rsid w:val="006A6910"/>
    <w:rsid w:val="006B0506"/>
    <w:rsid w:val="006B1155"/>
    <w:rsid w:val="006B36E1"/>
    <w:rsid w:val="006B43E6"/>
    <w:rsid w:val="006B6613"/>
    <w:rsid w:val="006C145D"/>
    <w:rsid w:val="006C326A"/>
    <w:rsid w:val="006C4239"/>
    <w:rsid w:val="006C4389"/>
    <w:rsid w:val="006C4767"/>
    <w:rsid w:val="006C47CC"/>
    <w:rsid w:val="006C4C57"/>
    <w:rsid w:val="006C64F7"/>
    <w:rsid w:val="006C66F8"/>
    <w:rsid w:val="006C793A"/>
    <w:rsid w:val="006D14EF"/>
    <w:rsid w:val="006D2EE7"/>
    <w:rsid w:val="006D3769"/>
    <w:rsid w:val="006D417E"/>
    <w:rsid w:val="006D50A3"/>
    <w:rsid w:val="006D5B8F"/>
    <w:rsid w:val="006D5BD3"/>
    <w:rsid w:val="006E3148"/>
    <w:rsid w:val="006E3543"/>
    <w:rsid w:val="006E369B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6CD4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7008"/>
    <w:rsid w:val="007374EC"/>
    <w:rsid w:val="007404AE"/>
    <w:rsid w:val="00746361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1D1"/>
    <w:rsid w:val="00775626"/>
    <w:rsid w:val="00780065"/>
    <w:rsid w:val="00780116"/>
    <w:rsid w:val="007836BB"/>
    <w:rsid w:val="00783B7D"/>
    <w:rsid w:val="00783CFD"/>
    <w:rsid w:val="007846AA"/>
    <w:rsid w:val="00786E46"/>
    <w:rsid w:val="007930F2"/>
    <w:rsid w:val="00793BF9"/>
    <w:rsid w:val="007964AA"/>
    <w:rsid w:val="00796DC1"/>
    <w:rsid w:val="007A1C97"/>
    <w:rsid w:val="007A1EB9"/>
    <w:rsid w:val="007A2995"/>
    <w:rsid w:val="007A38DC"/>
    <w:rsid w:val="007A3FAA"/>
    <w:rsid w:val="007A4B78"/>
    <w:rsid w:val="007A5761"/>
    <w:rsid w:val="007A5DB0"/>
    <w:rsid w:val="007A7E2D"/>
    <w:rsid w:val="007B3C10"/>
    <w:rsid w:val="007B3C68"/>
    <w:rsid w:val="007B4166"/>
    <w:rsid w:val="007B41FE"/>
    <w:rsid w:val="007B579E"/>
    <w:rsid w:val="007B62B2"/>
    <w:rsid w:val="007B7425"/>
    <w:rsid w:val="007C14D1"/>
    <w:rsid w:val="007C1FE8"/>
    <w:rsid w:val="007C3FA7"/>
    <w:rsid w:val="007C4AD5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2AC4"/>
    <w:rsid w:val="007E41AB"/>
    <w:rsid w:val="007E43D1"/>
    <w:rsid w:val="007E4EE3"/>
    <w:rsid w:val="007E5EB3"/>
    <w:rsid w:val="007E73F6"/>
    <w:rsid w:val="007F086E"/>
    <w:rsid w:val="007F1F19"/>
    <w:rsid w:val="007F4995"/>
    <w:rsid w:val="007F4EBE"/>
    <w:rsid w:val="008003AE"/>
    <w:rsid w:val="00800583"/>
    <w:rsid w:val="008007DA"/>
    <w:rsid w:val="008015FF"/>
    <w:rsid w:val="0080282E"/>
    <w:rsid w:val="008061FB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70E1"/>
    <w:rsid w:val="0084787E"/>
    <w:rsid w:val="00851071"/>
    <w:rsid w:val="00852E0D"/>
    <w:rsid w:val="0085393B"/>
    <w:rsid w:val="008571E1"/>
    <w:rsid w:val="00857D3E"/>
    <w:rsid w:val="0086791C"/>
    <w:rsid w:val="0087359B"/>
    <w:rsid w:val="0088199B"/>
    <w:rsid w:val="008835C0"/>
    <w:rsid w:val="00886F97"/>
    <w:rsid w:val="00890284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10B4"/>
    <w:rsid w:val="008B10FA"/>
    <w:rsid w:val="008B2956"/>
    <w:rsid w:val="008B409F"/>
    <w:rsid w:val="008B4E78"/>
    <w:rsid w:val="008B68BF"/>
    <w:rsid w:val="008B6FBA"/>
    <w:rsid w:val="008C2726"/>
    <w:rsid w:val="008C2DAF"/>
    <w:rsid w:val="008C3D49"/>
    <w:rsid w:val="008C4705"/>
    <w:rsid w:val="008C49E0"/>
    <w:rsid w:val="008C620D"/>
    <w:rsid w:val="008C657B"/>
    <w:rsid w:val="008C7A91"/>
    <w:rsid w:val="008D180C"/>
    <w:rsid w:val="008D2017"/>
    <w:rsid w:val="008D3177"/>
    <w:rsid w:val="008D483C"/>
    <w:rsid w:val="008D607C"/>
    <w:rsid w:val="008D6245"/>
    <w:rsid w:val="008D6484"/>
    <w:rsid w:val="008E0476"/>
    <w:rsid w:val="008E2270"/>
    <w:rsid w:val="008E4F1B"/>
    <w:rsid w:val="008E5032"/>
    <w:rsid w:val="008E56C3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132B5"/>
    <w:rsid w:val="00913B38"/>
    <w:rsid w:val="00921057"/>
    <w:rsid w:val="009210B6"/>
    <w:rsid w:val="009228F5"/>
    <w:rsid w:val="00922DF3"/>
    <w:rsid w:val="009273A4"/>
    <w:rsid w:val="00930990"/>
    <w:rsid w:val="00932D7C"/>
    <w:rsid w:val="00933499"/>
    <w:rsid w:val="0093351F"/>
    <w:rsid w:val="00933BC8"/>
    <w:rsid w:val="00935778"/>
    <w:rsid w:val="0093677E"/>
    <w:rsid w:val="009371B1"/>
    <w:rsid w:val="00940325"/>
    <w:rsid w:val="00941BD7"/>
    <w:rsid w:val="00944870"/>
    <w:rsid w:val="009468D5"/>
    <w:rsid w:val="0094793F"/>
    <w:rsid w:val="00951FB2"/>
    <w:rsid w:val="00954B55"/>
    <w:rsid w:val="0095570F"/>
    <w:rsid w:val="009612F8"/>
    <w:rsid w:val="0096271D"/>
    <w:rsid w:val="00962EB9"/>
    <w:rsid w:val="00964019"/>
    <w:rsid w:val="00965121"/>
    <w:rsid w:val="00966255"/>
    <w:rsid w:val="00967077"/>
    <w:rsid w:val="009671BF"/>
    <w:rsid w:val="00967A8D"/>
    <w:rsid w:val="00972E6A"/>
    <w:rsid w:val="0097356B"/>
    <w:rsid w:val="009760E4"/>
    <w:rsid w:val="009867E9"/>
    <w:rsid w:val="00990388"/>
    <w:rsid w:val="00991741"/>
    <w:rsid w:val="00991B76"/>
    <w:rsid w:val="00992064"/>
    <w:rsid w:val="00992E2A"/>
    <w:rsid w:val="00996066"/>
    <w:rsid w:val="009977DF"/>
    <w:rsid w:val="009A4EEE"/>
    <w:rsid w:val="009A4F33"/>
    <w:rsid w:val="009A657F"/>
    <w:rsid w:val="009A69A0"/>
    <w:rsid w:val="009B01EC"/>
    <w:rsid w:val="009B0AB0"/>
    <w:rsid w:val="009B2798"/>
    <w:rsid w:val="009B5000"/>
    <w:rsid w:val="009C0228"/>
    <w:rsid w:val="009C0697"/>
    <w:rsid w:val="009C2950"/>
    <w:rsid w:val="009C3F34"/>
    <w:rsid w:val="009C47BE"/>
    <w:rsid w:val="009C4D8A"/>
    <w:rsid w:val="009C666B"/>
    <w:rsid w:val="009C6E46"/>
    <w:rsid w:val="009D1FB4"/>
    <w:rsid w:val="009D3C38"/>
    <w:rsid w:val="009D3F58"/>
    <w:rsid w:val="009D45B3"/>
    <w:rsid w:val="009D5565"/>
    <w:rsid w:val="009D6723"/>
    <w:rsid w:val="009E0452"/>
    <w:rsid w:val="009E49FB"/>
    <w:rsid w:val="009F18DF"/>
    <w:rsid w:val="009F20B5"/>
    <w:rsid w:val="009F34D4"/>
    <w:rsid w:val="009F3C05"/>
    <w:rsid w:val="009F5494"/>
    <w:rsid w:val="009F6290"/>
    <w:rsid w:val="009F71FD"/>
    <w:rsid w:val="00A0059E"/>
    <w:rsid w:val="00A0160E"/>
    <w:rsid w:val="00A0178C"/>
    <w:rsid w:val="00A03278"/>
    <w:rsid w:val="00A03F08"/>
    <w:rsid w:val="00A05775"/>
    <w:rsid w:val="00A058A5"/>
    <w:rsid w:val="00A05A4A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108D"/>
    <w:rsid w:val="00A257CC"/>
    <w:rsid w:val="00A27E38"/>
    <w:rsid w:val="00A30268"/>
    <w:rsid w:val="00A3133A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465CD"/>
    <w:rsid w:val="00A46D28"/>
    <w:rsid w:val="00A50328"/>
    <w:rsid w:val="00A5125E"/>
    <w:rsid w:val="00A54175"/>
    <w:rsid w:val="00A54FAF"/>
    <w:rsid w:val="00A56111"/>
    <w:rsid w:val="00A605BD"/>
    <w:rsid w:val="00A626CF"/>
    <w:rsid w:val="00A636F1"/>
    <w:rsid w:val="00A63D56"/>
    <w:rsid w:val="00A6421A"/>
    <w:rsid w:val="00A655B3"/>
    <w:rsid w:val="00A65B5B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2B06"/>
    <w:rsid w:val="00A82DEA"/>
    <w:rsid w:val="00A918A4"/>
    <w:rsid w:val="00A95968"/>
    <w:rsid w:val="00A973E4"/>
    <w:rsid w:val="00AA1836"/>
    <w:rsid w:val="00AA35AF"/>
    <w:rsid w:val="00AA55AA"/>
    <w:rsid w:val="00AA6A0E"/>
    <w:rsid w:val="00AA6EFB"/>
    <w:rsid w:val="00AB04AE"/>
    <w:rsid w:val="00AB3285"/>
    <w:rsid w:val="00AB3811"/>
    <w:rsid w:val="00AB46D0"/>
    <w:rsid w:val="00AB604E"/>
    <w:rsid w:val="00AB6273"/>
    <w:rsid w:val="00AB66DA"/>
    <w:rsid w:val="00AC209F"/>
    <w:rsid w:val="00AC2756"/>
    <w:rsid w:val="00AC30C6"/>
    <w:rsid w:val="00AC3F5D"/>
    <w:rsid w:val="00AC7DB3"/>
    <w:rsid w:val="00AD14FB"/>
    <w:rsid w:val="00AD2174"/>
    <w:rsid w:val="00AD3DBE"/>
    <w:rsid w:val="00AD6423"/>
    <w:rsid w:val="00AE0EA0"/>
    <w:rsid w:val="00AE1E5B"/>
    <w:rsid w:val="00AE398E"/>
    <w:rsid w:val="00AE740C"/>
    <w:rsid w:val="00AF01B0"/>
    <w:rsid w:val="00AF1A79"/>
    <w:rsid w:val="00AF7CC2"/>
    <w:rsid w:val="00B01692"/>
    <w:rsid w:val="00B036BE"/>
    <w:rsid w:val="00B03726"/>
    <w:rsid w:val="00B04211"/>
    <w:rsid w:val="00B1227B"/>
    <w:rsid w:val="00B1258A"/>
    <w:rsid w:val="00B13C9A"/>
    <w:rsid w:val="00B1597B"/>
    <w:rsid w:val="00B16011"/>
    <w:rsid w:val="00B17D1F"/>
    <w:rsid w:val="00B20EBA"/>
    <w:rsid w:val="00B31612"/>
    <w:rsid w:val="00B319EC"/>
    <w:rsid w:val="00B32053"/>
    <w:rsid w:val="00B32972"/>
    <w:rsid w:val="00B329EF"/>
    <w:rsid w:val="00B32A6F"/>
    <w:rsid w:val="00B3407C"/>
    <w:rsid w:val="00B403BC"/>
    <w:rsid w:val="00B40C6F"/>
    <w:rsid w:val="00B41C92"/>
    <w:rsid w:val="00B46706"/>
    <w:rsid w:val="00B47A67"/>
    <w:rsid w:val="00B47FF8"/>
    <w:rsid w:val="00B507E0"/>
    <w:rsid w:val="00B50899"/>
    <w:rsid w:val="00B5386F"/>
    <w:rsid w:val="00B54FE7"/>
    <w:rsid w:val="00B555C8"/>
    <w:rsid w:val="00B56DC3"/>
    <w:rsid w:val="00B57379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61FA"/>
    <w:rsid w:val="00B7771E"/>
    <w:rsid w:val="00B77BC9"/>
    <w:rsid w:val="00B81685"/>
    <w:rsid w:val="00B84D24"/>
    <w:rsid w:val="00B8543B"/>
    <w:rsid w:val="00B85FFC"/>
    <w:rsid w:val="00B86504"/>
    <w:rsid w:val="00B8740E"/>
    <w:rsid w:val="00B874F5"/>
    <w:rsid w:val="00B90F8A"/>
    <w:rsid w:val="00B91981"/>
    <w:rsid w:val="00B9199D"/>
    <w:rsid w:val="00B91B9C"/>
    <w:rsid w:val="00B93BD5"/>
    <w:rsid w:val="00B95163"/>
    <w:rsid w:val="00B95A45"/>
    <w:rsid w:val="00B960CA"/>
    <w:rsid w:val="00B968E3"/>
    <w:rsid w:val="00B96966"/>
    <w:rsid w:val="00B96D76"/>
    <w:rsid w:val="00B97516"/>
    <w:rsid w:val="00BA0466"/>
    <w:rsid w:val="00BA1937"/>
    <w:rsid w:val="00BA4641"/>
    <w:rsid w:val="00BA7043"/>
    <w:rsid w:val="00BB091F"/>
    <w:rsid w:val="00BB2387"/>
    <w:rsid w:val="00BB23A6"/>
    <w:rsid w:val="00BB3216"/>
    <w:rsid w:val="00BB353E"/>
    <w:rsid w:val="00BB4D69"/>
    <w:rsid w:val="00BB5648"/>
    <w:rsid w:val="00BB6050"/>
    <w:rsid w:val="00BC0090"/>
    <w:rsid w:val="00BC2AA3"/>
    <w:rsid w:val="00BC38D8"/>
    <w:rsid w:val="00BC58A5"/>
    <w:rsid w:val="00BC5AC7"/>
    <w:rsid w:val="00BD0C43"/>
    <w:rsid w:val="00BD3E4E"/>
    <w:rsid w:val="00BD46B9"/>
    <w:rsid w:val="00BD48AB"/>
    <w:rsid w:val="00BD5732"/>
    <w:rsid w:val="00BD6221"/>
    <w:rsid w:val="00BE0B6E"/>
    <w:rsid w:val="00BE11E7"/>
    <w:rsid w:val="00BE33AB"/>
    <w:rsid w:val="00BE37DF"/>
    <w:rsid w:val="00BE5E9C"/>
    <w:rsid w:val="00BE695B"/>
    <w:rsid w:val="00BE7D25"/>
    <w:rsid w:val="00BF3037"/>
    <w:rsid w:val="00BF7E3F"/>
    <w:rsid w:val="00C01A7C"/>
    <w:rsid w:val="00C02559"/>
    <w:rsid w:val="00C059E3"/>
    <w:rsid w:val="00C05B11"/>
    <w:rsid w:val="00C0662A"/>
    <w:rsid w:val="00C06744"/>
    <w:rsid w:val="00C10268"/>
    <w:rsid w:val="00C13076"/>
    <w:rsid w:val="00C20A9B"/>
    <w:rsid w:val="00C23225"/>
    <w:rsid w:val="00C27C24"/>
    <w:rsid w:val="00C312F4"/>
    <w:rsid w:val="00C3323B"/>
    <w:rsid w:val="00C341EB"/>
    <w:rsid w:val="00C35062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5244"/>
    <w:rsid w:val="00C57355"/>
    <w:rsid w:val="00C6102D"/>
    <w:rsid w:val="00C63E14"/>
    <w:rsid w:val="00C6552B"/>
    <w:rsid w:val="00C672C0"/>
    <w:rsid w:val="00C67691"/>
    <w:rsid w:val="00C724AD"/>
    <w:rsid w:val="00C73D16"/>
    <w:rsid w:val="00C74A82"/>
    <w:rsid w:val="00C75163"/>
    <w:rsid w:val="00C80082"/>
    <w:rsid w:val="00C82029"/>
    <w:rsid w:val="00C827D2"/>
    <w:rsid w:val="00C83BB3"/>
    <w:rsid w:val="00C87855"/>
    <w:rsid w:val="00C906C7"/>
    <w:rsid w:val="00C90835"/>
    <w:rsid w:val="00C909E4"/>
    <w:rsid w:val="00C92102"/>
    <w:rsid w:val="00C934F4"/>
    <w:rsid w:val="00C93539"/>
    <w:rsid w:val="00C94763"/>
    <w:rsid w:val="00C95FBF"/>
    <w:rsid w:val="00C96517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4AF"/>
    <w:rsid w:val="00CE7144"/>
    <w:rsid w:val="00CE780F"/>
    <w:rsid w:val="00CF1DFE"/>
    <w:rsid w:val="00CF3246"/>
    <w:rsid w:val="00CF76A3"/>
    <w:rsid w:val="00CF7CB9"/>
    <w:rsid w:val="00D0078D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5808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7A21"/>
    <w:rsid w:val="00D41CB8"/>
    <w:rsid w:val="00D41ECF"/>
    <w:rsid w:val="00D4233D"/>
    <w:rsid w:val="00D50AB2"/>
    <w:rsid w:val="00D510BC"/>
    <w:rsid w:val="00D52A67"/>
    <w:rsid w:val="00D52DC3"/>
    <w:rsid w:val="00D6036A"/>
    <w:rsid w:val="00D6195E"/>
    <w:rsid w:val="00D62907"/>
    <w:rsid w:val="00D666BC"/>
    <w:rsid w:val="00D67290"/>
    <w:rsid w:val="00D672CB"/>
    <w:rsid w:val="00D67712"/>
    <w:rsid w:val="00D71E40"/>
    <w:rsid w:val="00D72481"/>
    <w:rsid w:val="00D77F50"/>
    <w:rsid w:val="00D80EC4"/>
    <w:rsid w:val="00D80FEC"/>
    <w:rsid w:val="00D81B0B"/>
    <w:rsid w:val="00D834BD"/>
    <w:rsid w:val="00D84011"/>
    <w:rsid w:val="00D85AA7"/>
    <w:rsid w:val="00D8649F"/>
    <w:rsid w:val="00D86D62"/>
    <w:rsid w:val="00D87E59"/>
    <w:rsid w:val="00D931F3"/>
    <w:rsid w:val="00D96201"/>
    <w:rsid w:val="00D97A2F"/>
    <w:rsid w:val="00DA01E9"/>
    <w:rsid w:val="00DA19FB"/>
    <w:rsid w:val="00DA4FA5"/>
    <w:rsid w:val="00DB1D1B"/>
    <w:rsid w:val="00DB20E7"/>
    <w:rsid w:val="00DB6128"/>
    <w:rsid w:val="00DC1DB8"/>
    <w:rsid w:val="00DC4FA2"/>
    <w:rsid w:val="00DD14F4"/>
    <w:rsid w:val="00DD1C76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1285"/>
    <w:rsid w:val="00E1390E"/>
    <w:rsid w:val="00E1473C"/>
    <w:rsid w:val="00E15595"/>
    <w:rsid w:val="00E1611D"/>
    <w:rsid w:val="00E17B6C"/>
    <w:rsid w:val="00E20537"/>
    <w:rsid w:val="00E206E9"/>
    <w:rsid w:val="00E20E56"/>
    <w:rsid w:val="00E21BBA"/>
    <w:rsid w:val="00E25C43"/>
    <w:rsid w:val="00E30D24"/>
    <w:rsid w:val="00E32C7C"/>
    <w:rsid w:val="00E33FD4"/>
    <w:rsid w:val="00E36825"/>
    <w:rsid w:val="00E43638"/>
    <w:rsid w:val="00E43AED"/>
    <w:rsid w:val="00E469EF"/>
    <w:rsid w:val="00E4772F"/>
    <w:rsid w:val="00E47C00"/>
    <w:rsid w:val="00E51A70"/>
    <w:rsid w:val="00E53227"/>
    <w:rsid w:val="00E539FB"/>
    <w:rsid w:val="00E61061"/>
    <w:rsid w:val="00E70F67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7A09"/>
    <w:rsid w:val="00E87A6D"/>
    <w:rsid w:val="00E90B40"/>
    <w:rsid w:val="00E928DF"/>
    <w:rsid w:val="00E96D75"/>
    <w:rsid w:val="00EA030E"/>
    <w:rsid w:val="00EA2FDC"/>
    <w:rsid w:val="00EA4AFC"/>
    <w:rsid w:val="00EA4E73"/>
    <w:rsid w:val="00EA526C"/>
    <w:rsid w:val="00EA681D"/>
    <w:rsid w:val="00EA68F3"/>
    <w:rsid w:val="00EB214D"/>
    <w:rsid w:val="00EB223D"/>
    <w:rsid w:val="00EB37A3"/>
    <w:rsid w:val="00EB3B5A"/>
    <w:rsid w:val="00EB7C20"/>
    <w:rsid w:val="00EC0FF2"/>
    <w:rsid w:val="00EC1070"/>
    <w:rsid w:val="00EC1B83"/>
    <w:rsid w:val="00EC29D0"/>
    <w:rsid w:val="00EC2CE4"/>
    <w:rsid w:val="00EC30BA"/>
    <w:rsid w:val="00EC49A7"/>
    <w:rsid w:val="00EC654E"/>
    <w:rsid w:val="00ED01E2"/>
    <w:rsid w:val="00ED0324"/>
    <w:rsid w:val="00ED191E"/>
    <w:rsid w:val="00ED1BB8"/>
    <w:rsid w:val="00ED2083"/>
    <w:rsid w:val="00ED2C71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6269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366"/>
    <w:rsid w:val="00F07DCB"/>
    <w:rsid w:val="00F11394"/>
    <w:rsid w:val="00F122F7"/>
    <w:rsid w:val="00F15073"/>
    <w:rsid w:val="00F169B1"/>
    <w:rsid w:val="00F17FAE"/>
    <w:rsid w:val="00F21118"/>
    <w:rsid w:val="00F258A4"/>
    <w:rsid w:val="00F26318"/>
    <w:rsid w:val="00F33569"/>
    <w:rsid w:val="00F4137F"/>
    <w:rsid w:val="00F41527"/>
    <w:rsid w:val="00F42915"/>
    <w:rsid w:val="00F42D11"/>
    <w:rsid w:val="00F508E3"/>
    <w:rsid w:val="00F51099"/>
    <w:rsid w:val="00F5149F"/>
    <w:rsid w:val="00F54701"/>
    <w:rsid w:val="00F55391"/>
    <w:rsid w:val="00F558DC"/>
    <w:rsid w:val="00F60786"/>
    <w:rsid w:val="00F60F78"/>
    <w:rsid w:val="00F61D73"/>
    <w:rsid w:val="00F61F64"/>
    <w:rsid w:val="00F70F23"/>
    <w:rsid w:val="00F731BD"/>
    <w:rsid w:val="00F74154"/>
    <w:rsid w:val="00F80048"/>
    <w:rsid w:val="00F80E57"/>
    <w:rsid w:val="00F83872"/>
    <w:rsid w:val="00F83E8E"/>
    <w:rsid w:val="00F903D2"/>
    <w:rsid w:val="00F906F7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A79B5"/>
    <w:rsid w:val="00FA7D16"/>
    <w:rsid w:val="00FB0212"/>
    <w:rsid w:val="00FB48E5"/>
    <w:rsid w:val="00FB57B2"/>
    <w:rsid w:val="00FB7825"/>
    <w:rsid w:val="00FC670D"/>
    <w:rsid w:val="00FD1976"/>
    <w:rsid w:val="00FD393D"/>
    <w:rsid w:val="00FD48A3"/>
    <w:rsid w:val="00FD6829"/>
    <w:rsid w:val="00FD7662"/>
    <w:rsid w:val="00FD7A89"/>
    <w:rsid w:val="00FE16CD"/>
    <w:rsid w:val="00FE27BD"/>
    <w:rsid w:val="00FE42C9"/>
    <w:rsid w:val="00FE4655"/>
    <w:rsid w:val="00FE4DDE"/>
    <w:rsid w:val="00FE57DF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A0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E4FD7-8A51-4F1D-989B-BED23CFE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7</cp:revision>
  <cp:lastPrinted>2019-05-20T12:17:00Z</cp:lastPrinted>
  <dcterms:created xsi:type="dcterms:W3CDTF">2024-12-20T09:45:00Z</dcterms:created>
  <dcterms:modified xsi:type="dcterms:W3CDTF">2026-03-10T12:55:00Z</dcterms:modified>
</cp:coreProperties>
</file>